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E18E2E" w14:textId="75F87AD6" w:rsidR="00BE4C08" w:rsidRPr="00BE4C08" w:rsidRDefault="00BE4C08" w:rsidP="000B75B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2b do SWZ</w:t>
      </w:r>
    </w:p>
    <w:p w14:paraId="6C186123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7E53612A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5FC3865C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6B066C3C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70731A74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0ACABA45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Wykonawca/Wykonawcy wspólnie </w:t>
      </w:r>
    </w:p>
    <w:p w14:paraId="1E58B2B9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ubiegający się o udzielenie zamówienia/</w:t>
      </w:r>
    </w:p>
    <w:p w14:paraId="4BCD2BE3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Podwykonawca*</w:t>
      </w:r>
    </w:p>
    <w:p w14:paraId="191984A6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03029E56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16810E67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701251FF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09E0868C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05965359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7308306E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015CA107" w14:textId="394843BD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7FC3DF44" w14:textId="77777777" w:rsidTr="00067CBA">
        <w:trPr>
          <w:trHeight w:val="1191"/>
        </w:trPr>
        <w:tc>
          <w:tcPr>
            <w:tcW w:w="9212" w:type="dxa"/>
            <w:shd w:val="clear" w:color="auto" w:fill="D9D9D9" w:themeFill="background1" w:themeFillShade="D9"/>
          </w:tcPr>
          <w:p w14:paraId="599A3680" w14:textId="77777777" w:rsidR="00BE4C08" w:rsidRPr="00BE4C08" w:rsidRDefault="00BE4C08" w:rsidP="00BE4C08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BE4C08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OŚWIADCZENIE </w:t>
            </w:r>
          </w:p>
          <w:p w14:paraId="0C29A5BF" w14:textId="77777777" w:rsidR="00BE4C08" w:rsidRPr="00BE4C08" w:rsidRDefault="00BE4C08" w:rsidP="00BE4C08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BE4C08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składane na podstawie art. 125 ust. 1 ustawy Pzp dotyczące</w:t>
            </w:r>
          </w:p>
          <w:p w14:paraId="34C835C7" w14:textId="77777777" w:rsidR="00BE4C08" w:rsidRPr="00BE4C08" w:rsidRDefault="00BE4C08" w:rsidP="00BE4C08">
            <w:pPr>
              <w:spacing w:line="276" w:lineRule="auto"/>
              <w:jc w:val="center"/>
              <w:rPr>
                <w:rFonts w:ascii="Cambria" w:hAnsi="Cambria" w:cs="Arial"/>
                <w:snapToGrid w:val="0"/>
                <w:sz w:val="20"/>
                <w:szCs w:val="20"/>
              </w:rPr>
            </w:pPr>
            <w:r w:rsidRPr="00BE4C08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PODSTAW DO WYKLUCZENIA </w:t>
            </w:r>
          </w:p>
        </w:tc>
      </w:tr>
    </w:tbl>
    <w:p w14:paraId="18593AF4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323750DF" w14:textId="3D79F267" w:rsidR="00BE4C08" w:rsidRPr="00BE4C08" w:rsidRDefault="00BE4C08" w:rsidP="00BE4C08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BE4C08">
        <w:rPr>
          <w:rFonts w:ascii="Cambria" w:hAnsi="Cambria" w:cs="Arial"/>
          <w:snapToGrid w:val="0"/>
          <w:sz w:val="20"/>
          <w:szCs w:val="20"/>
        </w:rPr>
        <w:t>W nawiązaniu do postępowania o udzielenie zamówienia publicznego prowadzonym w trybie podstawowym na podstawie art. 275 pkt 1 ustawy z dnia 11 września 2019 r. - Prawo Zamówień Pub</w:t>
      </w:r>
      <w:r w:rsidR="00622B7B">
        <w:rPr>
          <w:rFonts w:ascii="Cambria" w:hAnsi="Cambria" w:cs="Arial"/>
          <w:snapToGrid w:val="0"/>
          <w:sz w:val="20"/>
          <w:szCs w:val="20"/>
        </w:rPr>
        <w:t>licznych ( Dz. U. z 2024 r, poz. 1320</w:t>
      </w:r>
      <w:r w:rsidR="008E766A">
        <w:rPr>
          <w:rFonts w:ascii="Cambria" w:hAnsi="Cambria" w:cs="Arial"/>
          <w:snapToGrid w:val="0"/>
          <w:sz w:val="20"/>
          <w:szCs w:val="20"/>
        </w:rPr>
        <w:t xml:space="preserve"> z późn. zm.</w:t>
      </w:r>
      <w:r w:rsidRPr="00BE4C08">
        <w:rPr>
          <w:rFonts w:ascii="Cambria" w:hAnsi="Cambria" w:cs="Arial"/>
          <w:snapToGrid w:val="0"/>
          <w:sz w:val="20"/>
          <w:szCs w:val="20"/>
        </w:rPr>
        <w:t>), na zadanie pod nazwą:</w:t>
      </w:r>
    </w:p>
    <w:p w14:paraId="0F2657A0" w14:textId="77777777" w:rsidR="00BE4C08" w:rsidRPr="005B5052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16"/>
          <w:szCs w:val="16"/>
        </w:rPr>
      </w:pPr>
    </w:p>
    <w:p w14:paraId="7D11E1A1" w14:textId="65F2C627" w:rsidR="00622B7B" w:rsidRDefault="008E766A" w:rsidP="00622B7B">
      <w:pPr>
        <w:spacing w:line="276" w:lineRule="auto"/>
        <w:jc w:val="center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  <w:r w:rsidRPr="008E766A">
        <w:rPr>
          <w:rFonts w:ascii="Cambria" w:eastAsia="Calibri" w:hAnsi="Cambria" w:cs="Arial"/>
          <w:b/>
          <w:bCs/>
          <w:sz w:val="26"/>
          <w:szCs w:val="26"/>
          <w:lang w:eastAsia="en-US"/>
        </w:rPr>
        <w:t>Przebudowa ulicy Strażackiej w miejscowości Bonisław</w:t>
      </w:r>
    </w:p>
    <w:p w14:paraId="3560AB03" w14:textId="77777777" w:rsidR="00622B7B" w:rsidRPr="005B5052" w:rsidRDefault="00622B7B" w:rsidP="00622B7B">
      <w:pPr>
        <w:spacing w:line="276" w:lineRule="auto"/>
        <w:jc w:val="center"/>
        <w:rPr>
          <w:rFonts w:ascii="Cambria" w:eastAsia="Calibri" w:hAnsi="Cambria" w:cs="Arial"/>
          <w:b/>
          <w:bCs/>
          <w:sz w:val="16"/>
          <w:szCs w:val="16"/>
          <w:lang w:eastAsia="en-US"/>
        </w:rPr>
      </w:pPr>
    </w:p>
    <w:p w14:paraId="071C465E" w14:textId="7965ED1E" w:rsid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BE4C08">
        <w:rPr>
          <w:rFonts w:ascii="Cambria" w:hAnsi="Cambria" w:cs="Arial"/>
          <w:snapToGrid w:val="0"/>
          <w:sz w:val="20"/>
          <w:szCs w:val="20"/>
        </w:rPr>
        <w:t>Oświadczam co następuje:</w:t>
      </w:r>
    </w:p>
    <w:p w14:paraId="56469F38" w14:textId="77777777" w:rsidR="00622B7B" w:rsidRPr="005B5052" w:rsidRDefault="00622B7B" w:rsidP="00BE4C08">
      <w:pPr>
        <w:spacing w:line="276" w:lineRule="auto"/>
        <w:jc w:val="both"/>
        <w:rPr>
          <w:rFonts w:ascii="Cambria" w:hAnsi="Cambria" w:cs="Arial"/>
          <w:snapToGrid w:val="0"/>
          <w:sz w:val="16"/>
          <w:szCs w:val="16"/>
        </w:rPr>
      </w:pPr>
    </w:p>
    <w:p w14:paraId="62C4373F" w14:textId="77777777" w:rsidR="00BE4C08" w:rsidRPr="00BE4C08" w:rsidRDefault="00BE4C08" w:rsidP="00BE4C08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color w:val="000000"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INFORMACJA DOTYCZĄCA WYKONAWCY / WYKONAWCY WSPÓLNIE UBIEGAJĄCY SIĘ </w:t>
      </w: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br/>
        <w:t>O UDZIELENIE ZAMÓWIENIA / PODWYKONAWCY:</w:t>
      </w:r>
    </w:p>
    <w:p w14:paraId="1C886772" w14:textId="77777777" w:rsidR="00BE4C08" w:rsidRPr="005B5052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37F5480C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Ja niżej podpisany reprezentujący firmę, której nazwa jest wskazana w pieczęci nagłówkowej, jako upoważniony na piśmie lub wpisany w odpowiednich dokumentach rejestrowych, w imieniu reprezentowanej przeze mnie firmy </w:t>
      </w:r>
      <w:r w:rsidRPr="00BE4C08">
        <w:rPr>
          <w:rFonts w:asciiTheme="majorHAnsi" w:eastAsia="Calibri" w:hAnsiTheme="majorHAnsi" w:cs="Arial"/>
          <w:b/>
          <w:sz w:val="20"/>
          <w:szCs w:val="20"/>
          <w:u w:val="single"/>
          <w:lang w:eastAsia="en-US"/>
        </w:rPr>
        <w:t>oświadczam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, że:</w:t>
      </w:r>
    </w:p>
    <w:p w14:paraId="57D9C0B6" w14:textId="77777777" w:rsidR="00BE4C08" w:rsidRPr="00BE4C08" w:rsidRDefault="00BE4C08" w:rsidP="00622B7B">
      <w:pPr>
        <w:numPr>
          <w:ilvl w:val="2"/>
          <w:numId w:val="45"/>
        </w:numPr>
        <w:tabs>
          <w:tab w:val="num" w:pos="567"/>
        </w:tabs>
        <w:autoSpaceDE w:val="0"/>
        <w:autoSpaceDN w:val="0"/>
        <w:adjustRightInd w:val="0"/>
        <w:spacing w:before="120" w:line="21" w:lineRule="atLeast"/>
        <w:ind w:left="568" w:hanging="284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BE4C08">
        <w:rPr>
          <w:rFonts w:asciiTheme="majorHAnsi" w:hAnsiTheme="majorHAnsi" w:cs="Arial"/>
          <w:color w:val="000000"/>
          <w:sz w:val="20"/>
          <w:szCs w:val="20"/>
        </w:rPr>
        <w:t>Nie podlegam wykluczeniu z postępowania na podstawie art. 108 ust. 1 ustawy Pzp.</w:t>
      </w:r>
    </w:p>
    <w:p w14:paraId="5D2E78DB" w14:textId="77777777" w:rsidR="000537D3" w:rsidRDefault="00BE4C08" w:rsidP="000537D3">
      <w:pPr>
        <w:numPr>
          <w:ilvl w:val="2"/>
          <w:numId w:val="45"/>
        </w:numPr>
        <w:tabs>
          <w:tab w:val="num" w:pos="567"/>
        </w:tabs>
        <w:autoSpaceDE w:val="0"/>
        <w:autoSpaceDN w:val="0"/>
        <w:adjustRightInd w:val="0"/>
        <w:spacing w:before="120" w:line="21" w:lineRule="atLeast"/>
        <w:ind w:left="568" w:hanging="284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BE4C08">
        <w:rPr>
          <w:rFonts w:asciiTheme="majorHAnsi" w:hAnsiTheme="majorHAnsi" w:cs="Arial"/>
          <w:color w:val="000000"/>
          <w:sz w:val="20"/>
          <w:szCs w:val="20"/>
        </w:rPr>
        <w:t xml:space="preserve">Oświadczam, że zachodzą w stosunku do mnie podstawy wykluczenia z postępowania na podstawie art. ………………………………………………….. ustawy Pzp </w:t>
      </w:r>
      <w:r w:rsidRPr="00BE4C08">
        <w:rPr>
          <w:rFonts w:asciiTheme="majorHAnsi" w:hAnsiTheme="majorHAnsi" w:cs="Arial"/>
          <w:i/>
          <w:iCs/>
          <w:color w:val="000000"/>
          <w:sz w:val="20"/>
          <w:szCs w:val="20"/>
        </w:rPr>
        <w:t xml:space="preserve">(podać mającą zastosowanie podstawę wykluczenia spośród wymienionych w art. 108 ustawy Pzp). </w:t>
      </w:r>
      <w:r w:rsidRPr="00BE4C08">
        <w:rPr>
          <w:rFonts w:asciiTheme="majorHAnsi" w:hAnsiTheme="majorHAnsi" w:cs="Arial"/>
          <w:color w:val="000000"/>
          <w:sz w:val="20"/>
          <w:szCs w:val="20"/>
        </w:rPr>
        <w:t>Jednocześnie oświadczam, że w związku z ww. okolicznością, na podstawie art. 110 ust. 2 ustawy Pzp podjąłem następujące środki naprawcze:</w:t>
      </w:r>
      <w:r w:rsidR="00AE108D">
        <w:rPr>
          <w:rFonts w:asciiTheme="majorHAnsi" w:hAnsiTheme="majorHAnsi" w:cs="Arial"/>
          <w:color w:val="000000"/>
          <w:sz w:val="20"/>
          <w:szCs w:val="20"/>
        </w:rPr>
        <w:t xml:space="preserve"> </w:t>
      </w:r>
    </w:p>
    <w:p w14:paraId="57C2E37A" w14:textId="388B9060" w:rsidR="00BE4C08" w:rsidRPr="000537D3" w:rsidRDefault="00BE4C08" w:rsidP="000537D3">
      <w:pPr>
        <w:tabs>
          <w:tab w:val="num" w:pos="850"/>
        </w:tabs>
        <w:autoSpaceDE w:val="0"/>
        <w:autoSpaceDN w:val="0"/>
        <w:adjustRightInd w:val="0"/>
        <w:spacing w:before="120" w:line="21" w:lineRule="atLeast"/>
        <w:ind w:left="568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0537D3">
        <w:rPr>
          <w:rFonts w:asciiTheme="majorHAnsi" w:hAnsiTheme="majorHAnsi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9DA598" w14:textId="2B714618" w:rsidR="00BE4C08" w:rsidRPr="00BE4C08" w:rsidRDefault="00BE4C08" w:rsidP="00622B7B">
      <w:pPr>
        <w:numPr>
          <w:ilvl w:val="2"/>
          <w:numId w:val="45"/>
        </w:numPr>
        <w:tabs>
          <w:tab w:val="num" w:pos="567"/>
        </w:tabs>
        <w:autoSpaceDE w:val="0"/>
        <w:autoSpaceDN w:val="0"/>
        <w:adjustRightInd w:val="0"/>
        <w:spacing w:before="120" w:line="21" w:lineRule="atLeast"/>
        <w:ind w:left="568" w:hanging="284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BE4C08">
        <w:rPr>
          <w:rFonts w:asciiTheme="majorHAnsi" w:hAnsiTheme="majorHAnsi" w:cs="Arial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</w:t>
      </w:r>
      <w:r w:rsidR="000537D3">
        <w:rPr>
          <w:rFonts w:asciiTheme="majorHAnsi" w:hAnsiTheme="majorHAnsi" w:cs="Arial"/>
          <w:sz w:val="20"/>
          <w:szCs w:val="20"/>
        </w:rPr>
        <w:t>stwa narodowego (Dz. U. 2024 r. poz. 507</w:t>
      </w:r>
      <w:r w:rsidRPr="00BE4C08">
        <w:rPr>
          <w:rFonts w:asciiTheme="majorHAnsi" w:hAnsiTheme="majorHAnsi" w:cs="Arial"/>
          <w:sz w:val="20"/>
          <w:szCs w:val="20"/>
        </w:rPr>
        <w:t>).</w:t>
      </w:r>
    </w:p>
    <w:p w14:paraId="2BD42AC0" w14:textId="7E4AB17D" w:rsidR="005B5052" w:rsidRPr="005B5052" w:rsidRDefault="005B5052" w:rsidP="00BE4C08">
      <w:pPr>
        <w:autoSpaceDE w:val="0"/>
        <w:autoSpaceDN w:val="0"/>
        <w:adjustRightInd w:val="0"/>
        <w:spacing w:line="21" w:lineRule="atLeast"/>
        <w:jc w:val="both"/>
        <w:rPr>
          <w:rFonts w:asciiTheme="majorHAnsi" w:hAnsiTheme="majorHAnsi" w:cs="Arial"/>
          <w:sz w:val="16"/>
          <w:szCs w:val="16"/>
        </w:rPr>
      </w:pPr>
    </w:p>
    <w:p w14:paraId="71897F92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(miejscowość),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0BF6BAD3" w14:textId="3016126D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369E627" w14:textId="77777777" w:rsidR="00BE4C08" w:rsidRPr="00BE4C08" w:rsidRDefault="00BE4C08" w:rsidP="005B5052">
      <w:pPr>
        <w:widowControl w:val="0"/>
        <w:spacing w:line="21" w:lineRule="atLeast"/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…………………………………………………………………….…</w:t>
      </w:r>
    </w:p>
    <w:p w14:paraId="5DB7EDB8" w14:textId="68DB72DC" w:rsidR="00BE4C08" w:rsidRPr="005B5052" w:rsidRDefault="00BE4C08" w:rsidP="005B5052">
      <w:pPr>
        <w:widowControl w:val="0"/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74278B99" w14:textId="77777777" w:rsidR="00BE4C08" w:rsidRPr="00BE4C08" w:rsidRDefault="00BE4C08" w:rsidP="00BE4C08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lastRenderedPageBreak/>
        <w:t>OŚWIADCZENIE DOTYCZĄCE PODMIOTU, NA KTÓREGO ZASOBY POWOŁUJE SIĘ WYKONAWCA:</w:t>
      </w:r>
    </w:p>
    <w:p w14:paraId="2C237208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6DA63B6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Oświadczam, że w stosunku do następującego/ych podmiotu/tów, na którego/ych zasoby powołuję się w niniejszym postępowaniu, tj.: ……………………………………………………………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(podać pełną nazwę/firmę, adres, a także w zależności od podmiotu: NIP/PESEL, KRS/CEiDG)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br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nie zachodzą podstawy wykluczenia z postępowania o udzielenie zamówienia.</w:t>
      </w:r>
    </w:p>
    <w:p w14:paraId="63302FE8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AAABB9C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(miejscowość),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12EC31D5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A4069E9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…………………………………………………………………….…</w:t>
      </w:r>
    </w:p>
    <w:p w14:paraId="642BC597" w14:textId="77777777" w:rsidR="00BE4C08" w:rsidRPr="00BE4C08" w:rsidRDefault="00BE4C08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3173499B" w14:textId="785AEE6A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EDB9A0C" w14:textId="77777777" w:rsidR="00BE4C08" w:rsidRPr="00BE4C08" w:rsidRDefault="00BE4C08" w:rsidP="00BE4C08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OŚWIADCZENIE DOTYCZĄCE PODWYKONAWCY NIEBĘDĄCEGO PODMIOTEM, </w:t>
      </w: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br/>
        <w:t>NA KTÓREGO ZASOBY POWOŁUJE SIĘ WYKONAWCA:</w:t>
      </w:r>
    </w:p>
    <w:p w14:paraId="39B196ED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CF7D065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Oświadczam, że w stosunku do następującego/ych podmiotu/tów, będącego/ych podwykonawcą/ami: ……………………………………………………………………..….…………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(podać pełną nazwę/firmę, adres, a także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br/>
        <w:t>w zależności od podmiotu: NIP/PESEL, KRS/CEiDG)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, nie zachodzą podstawy wykluczenia z postępowania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br/>
        <w:t>o udzielenie zamówienia.</w:t>
      </w:r>
    </w:p>
    <w:p w14:paraId="7A02ABC6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5384B926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(miejscowość),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25BFC823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96DBEAE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238FC7E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…………………………………………………………………….…</w:t>
      </w:r>
    </w:p>
    <w:p w14:paraId="2F3B3B1A" w14:textId="77777777" w:rsidR="00BE4C08" w:rsidRPr="00BE4C08" w:rsidRDefault="00BE4C08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3E729C67" w14:textId="4869FC0F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DE6F7CE" w14:textId="77777777" w:rsidR="00BE4C08" w:rsidRPr="00BE4C08" w:rsidRDefault="00BE4C08" w:rsidP="00BE4C08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t>OŚWIADCZENIE DOTYCZĄCE PODANYCH INFORMACJI:</w:t>
      </w:r>
    </w:p>
    <w:p w14:paraId="30BD7241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ED4E7F9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Oświadczam, że wszystkie informacje podane w powyższych oświadczeniach są aktualne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78D43CC8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12CB248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(miejscowość),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2741D499" w14:textId="0C20735E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385B701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…………………………………………………………………….…</w:t>
      </w:r>
    </w:p>
    <w:p w14:paraId="4607D0B3" w14:textId="6E05E9E4" w:rsidR="00BE4C08" w:rsidRDefault="00BE4C08" w:rsidP="00622B7B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73EACA55" w14:textId="77777777" w:rsidR="00622B7B" w:rsidRPr="00622B7B" w:rsidRDefault="00622B7B" w:rsidP="00622B7B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0524991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6810E71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B7DFC86" w14:textId="77777777" w:rsidR="00BE4C08" w:rsidRPr="00BE4C08" w:rsidRDefault="00BE4C08" w:rsidP="001F0452">
      <w:pPr>
        <w:numPr>
          <w:ilvl w:val="1"/>
          <w:numId w:val="46"/>
        </w:numPr>
        <w:autoSpaceDE w:val="0"/>
        <w:spacing w:line="21" w:lineRule="atLeast"/>
        <w:jc w:val="both"/>
        <w:rPr>
          <w:rFonts w:asciiTheme="majorHAnsi" w:eastAsia="Verdana" w:hAnsiTheme="majorHAnsi" w:cs="Arial"/>
          <w:iCs/>
          <w:sz w:val="20"/>
          <w:szCs w:val="20"/>
          <w:lang w:eastAsia="en-US"/>
        </w:rPr>
      </w:pPr>
      <w:r w:rsidRPr="00BE4C08">
        <w:rPr>
          <w:rFonts w:asciiTheme="majorHAnsi" w:eastAsia="Verdana" w:hAnsiTheme="majorHAnsi" w:cs="Arial"/>
          <w:iCs/>
          <w:sz w:val="20"/>
          <w:szCs w:val="20"/>
          <w:lang w:eastAsia="en-US"/>
        </w:rPr>
        <w:t>Składający oświadczenie uprzedzony jest o odpowiedzialności karnej wynikającej z art. 297 Kodeksu Karnego.</w:t>
      </w:r>
    </w:p>
    <w:p w14:paraId="5B4D9019" w14:textId="77777777" w:rsidR="00BE4C08" w:rsidRPr="00BE4C08" w:rsidRDefault="00BE4C08" w:rsidP="001F0452">
      <w:pPr>
        <w:widowControl w:val="0"/>
        <w:numPr>
          <w:ilvl w:val="1"/>
          <w:numId w:val="46"/>
        </w:numPr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Dokument musi być opatrzony przez osobę lub osoby uprawnione do reprezentowania firmy kwalifikowanym podpisem elektronicznym, podpisem zaufanym lub podpisem osobistym 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  <w:t>i przekazany Zamawiającemu zgodnie z wymaganiami określonymi w SWZ.</w:t>
      </w:r>
    </w:p>
    <w:p w14:paraId="1B241A9D" w14:textId="1E990323" w:rsidR="005B5052" w:rsidRPr="00BE4C08" w:rsidRDefault="005B5052" w:rsidP="005B5052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F222A8F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CC795A0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FC4079F" w14:textId="77777777" w:rsidR="00BE4C08" w:rsidRPr="00BE4C08" w:rsidRDefault="00BE4C08" w:rsidP="00BE4C08">
      <w:pPr>
        <w:spacing w:line="360" w:lineRule="auto"/>
        <w:jc w:val="center"/>
        <w:rPr>
          <w:rFonts w:asciiTheme="majorHAnsi" w:hAnsiTheme="majorHAnsi" w:cstheme="minorHAnsi"/>
          <w:sz w:val="16"/>
          <w:szCs w:val="16"/>
        </w:rPr>
      </w:pPr>
      <w:r w:rsidRPr="00BE4C08">
        <w:rPr>
          <w:rFonts w:asciiTheme="majorHAnsi" w:hAnsiTheme="majorHAnsi" w:cstheme="minorHAnsi"/>
          <w:sz w:val="20"/>
          <w:szCs w:val="20"/>
        </w:rPr>
        <w:t xml:space="preserve">                                      </w:t>
      </w:r>
      <w:r w:rsidRPr="00BE4C08">
        <w:rPr>
          <w:rFonts w:asciiTheme="majorHAnsi" w:hAnsiTheme="majorHAnsi" w:cstheme="minorHAnsi"/>
          <w:sz w:val="16"/>
          <w:szCs w:val="16"/>
        </w:rPr>
        <w:t xml:space="preserve">                      ………………………………………………………………………..</w:t>
      </w:r>
    </w:p>
    <w:p w14:paraId="00BC5E8B" w14:textId="57EE717C" w:rsidR="009B2855" w:rsidRPr="005B5052" w:rsidRDefault="00BE4C08" w:rsidP="005B5052">
      <w:pPr>
        <w:spacing w:line="360" w:lineRule="auto"/>
        <w:jc w:val="center"/>
        <w:rPr>
          <w:rFonts w:asciiTheme="majorHAnsi" w:hAnsiTheme="majorHAnsi" w:cstheme="minorHAnsi"/>
          <w:i/>
          <w:sz w:val="16"/>
          <w:szCs w:val="16"/>
        </w:rPr>
      </w:pPr>
      <w:r w:rsidRPr="00BE4C08">
        <w:rPr>
          <w:rFonts w:asciiTheme="majorHAnsi" w:hAnsiTheme="majorHAnsi" w:cstheme="minorHAnsi"/>
          <w:i/>
          <w:sz w:val="16"/>
          <w:szCs w:val="16"/>
        </w:rPr>
        <w:t xml:space="preserve">                                                              Kwalifikowany podpis elektroniczny lub podpis zaufany lub podpis osobisty</w:t>
      </w:r>
    </w:p>
    <w:p w14:paraId="27E6E2ED" w14:textId="77777777" w:rsidR="005B5052" w:rsidRDefault="005B5052" w:rsidP="009B2855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9853C59" w14:textId="77777777" w:rsidR="0052149A" w:rsidRDefault="0052149A" w:rsidP="009B2855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476D691" w14:textId="1FDFD89A" w:rsidR="00BE4C08" w:rsidRPr="009B2855" w:rsidRDefault="00BE4C08" w:rsidP="009B2855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Proszę wypełnić każdą część oświadczenia – poprzez zaznaczenie właściwej odpowiedzi lub jej udzielenie - jeśli jakaś część oświadczenia nie dotyczy podmiotu składającego oświadczenie: proszę wpisać, że „nie dotyczy” lub przekreślić.</w:t>
      </w:r>
      <w:r w:rsidRPr="00BE4C08">
        <w:rPr>
          <w:rFonts w:asciiTheme="majorHAnsi" w:eastAsia="Calibri" w:hAnsiTheme="majorHAnsi" w:cs="Arial"/>
          <w:b/>
          <w:lang w:eastAsia="en-US"/>
        </w:rPr>
        <w:t xml:space="preserve">   </w:t>
      </w:r>
    </w:p>
    <w:p w14:paraId="54BE4A54" w14:textId="77777777" w:rsidR="005B5052" w:rsidRDefault="005B5052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53204A93" w14:textId="6C54E5C7" w:rsidR="00381400" w:rsidRPr="009E4931" w:rsidRDefault="00381400" w:rsidP="00957437">
      <w:pPr>
        <w:spacing w:line="480" w:lineRule="auto"/>
        <w:rPr>
          <w:rFonts w:ascii="Cambria" w:hAnsi="Cambria"/>
          <w:color w:val="000000" w:themeColor="text1"/>
          <w:sz w:val="22"/>
          <w:szCs w:val="22"/>
        </w:rPr>
      </w:pPr>
      <w:bookmarkStart w:id="0" w:name="_GoBack"/>
      <w:bookmarkEnd w:id="0"/>
    </w:p>
    <w:sectPr w:rsidR="00381400" w:rsidRPr="009E4931" w:rsidSect="005035F4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B4E203" w14:textId="77777777" w:rsidR="00704168" w:rsidRDefault="00704168" w:rsidP="000F1DCF">
      <w:r>
        <w:separator/>
      </w:r>
    </w:p>
  </w:endnote>
  <w:endnote w:type="continuationSeparator" w:id="0">
    <w:p w14:paraId="75554AD9" w14:textId="77777777" w:rsidR="00704168" w:rsidRDefault="00704168" w:rsidP="000F1DCF">
      <w:r>
        <w:continuationSeparator/>
      </w:r>
    </w:p>
  </w:endnote>
  <w:endnote w:type="continuationNotice" w:id="1">
    <w:p w14:paraId="0AE2EAF4" w14:textId="77777777" w:rsidR="00704168" w:rsidRDefault="007041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19627F" w:rsidRDefault="0019627F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33E000B4" w14:textId="5FF66240" w:rsidR="0019627F" w:rsidRPr="008C0B6B" w:rsidRDefault="0019627F" w:rsidP="008C0B6B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 w:rsidRPr="008C0B6B">
      <w:rPr>
        <w:rFonts w:ascii="Cambria" w:hAnsi="Cambria" w:cs="Arial"/>
        <w:sz w:val="16"/>
        <w:szCs w:val="16"/>
      </w:rPr>
      <w:t>Przebudowa ulicy Strażackiej w miejscowości Bonisław</w:t>
    </w:r>
  </w:p>
  <w:p w14:paraId="7AF084EC" w14:textId="793927B3" w:rsidR="0019627F" w:rsidRPr="00B902C1" w:rsidRDefault="0019627F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0B75B4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19627F" w:rsidRDefault="001962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327DEC" w14:textId="77777777" w:rsidR="00704168" w:rsidRDefault="00704168" w:rsidP="000F1DCF">
      <w:r>
        <w:separator/>
      </w:r>
    </w:p>
  </w:footnote>
  <w:footnote w:type="continuationSeparator" w:id="0">
    <w:p w14:paraId="11085EB2" w14:textId="77777777" w:rsidR="00704168" w:rsidRDefault="00704168" w:rsidP="000F1DCF">
      <w:r>
        <w:continuationSeparator/>
      </w:r>
    </w:p>
  </w:footnote>
  <w:footnote w:type="continuationNotice" w:id="1">
    <w:p w14:paraId="00051FD7" w14:textId="77777777" w:rsidR="00704168" w:rsidRDefault="00704168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19627F" w:rsidRDefault="0019627F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6456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9F7E4294"/>
    <w:lvl w:ilvl="0" w:tplc="840C54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5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3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8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1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9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6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8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1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2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B414692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6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7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1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8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3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5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8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3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4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6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0" w15:restartNumberingAfterBreak="0">
    <w:nsid w:val="69B75716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3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5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6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7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0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2" w15:restartNumberingAfterBreak="0">
    <w:nsid w:val="7A91502F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3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5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0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7"/>
  </w:num>
  <w:num w:numId="2">
    <w:abstractNumId w:val="98"/>
  </w:num>
  <w:num w:numId="3">
    <w:abstractNumId w:val="22"/>
  </w:num>
  <w:num w:numId="4">
    <w:abstractNumId w:val="7"/>
  </w:num>
  <w:num w:numId="5">
    <w:abstractNumId w:val="134"/>
  </w:num>
  <w:num w:numId="6">
    <w:abstractNumId w:val="43"/>
  </w:num>
  <w:num w:numId="7">
    <w:abstractNumId w:val="60"/>
  </w:num>
  <w:num w:numId="8">
    <w:abstractNumId w:val="35"/>
  </w:num>
  <w:num w:numId="9">
    <w:abstractNumId w:val="36"/>
  </w:num>
  <w:num w:numId="10">
    <w:abstractNumId w:val="77"/>
  </w:num>
  <w:num w:numId="11">
    <w:abstractNumId w:val="121"/>
  </w:num>
  <w:num w:numId="12">
    <w:abstractNumId w:val="26"/>
  </w:num>
  <w:num w:numId="13">
    <w:abstractNumId w:val="27"/>
  </w:num>
  <w:num w:numId="14">
    <w:abstractNumId w:val="55"/>
  </w:num>
  <w:num w:numId="15">
    <w:abstractNumId w:val="90"/>
  </w:num>
  <w:num w:numId="16">
    <w:abstractNumId w:val="91"/>
  </w:num>
  <w:num w:numId="17">
    <w:abstractNumId w:val="125"/>
  </w:num>
  <w:num w:numId="18">
    <w:abstractNumId w:val="69"/>
  </w:num>
  <w:num w:numId="19">
    <w:abstractNumId w:val="113"/>
  </w:num>
  <w:num w:numId="20">
    <w:abstractNumId w:val="150"/>
  </w:num>
  <w:num w:numId="21">
    <w:abstractNumId w:val="127"/>
  </w:num>
  <w:num w:numId="22">
    <w:abstractNumId w:val="140"/>
  </w:num>
  <w:num w:numId="23">
    <w:abstractNumId w:val="53"/>
  </w:num>
  <w:num w:numId="24">
    <w:abstractNumId w:val="81"/>
  </w:num>
  <w:num w:numId="25">
    <w:abstractNumId w:val="74"/>
  </w:num>
  <w:num w:numId="26">
    <w:abstractNumId w:val="30"/>
  </w:num>
  <w:num w:numId="27">
    <w:abstractNumId w:val="111"/>
  </w:num>
  <w:num w:numId="28">
    <w:abstractNumId w:val="24"/>
  </w:num>
  <w:num w:numId="29">
    <w:abstractNumId w:val="10"/>
  </w:num>
  <w:num w:numId="30">
    <w:abstractNumId w:val="106"/>
  </w:num>
  <w:num w:numId="31">
    <w:abstractNumId w:val="46"/>
  </w:num>
  <w:num w:numId="32">
    <w:abstractNumId w:val="13"/>
  </w:num>
  <w:num w:numId="33">
    <w:abstractNumId w:val="92"/>
  </w:num>
  <w:num w:numId="34">
    <w:abstractNumId w:val="23"/>
  </w:num>
  <w:num w:numId="35">
    <w:abstractNumId w:val="56"/>
  </w:num>
  <w:num w:numId="36">
    <w:abstractNumId w:val="38"/>
  </w:num>
  <w:num w:numId="37">
    <w:abstractNumId w:val="110"/>
  </w:num>
  <w:num w:numId="38">
    <w:abstractNumId w:val="89"/>
  </w:num>
  <w:num w:numId="39">
    <w:abstractNumId w:val="136"/>
  </w:num>
  <w:num w:numId="40">
    <w:abstractNumId w:val="37"/>
  </w:num>
  <w:num w:numId="41">
    <w:abstractNumId w:val="141"/>
  </w:num>
  <w:num w:numId="42">
    <w:abstractNumId w:val="132"/>
  </w:num>
  <w:num w:numId="43">
    <w:abstractNumId w:val="133"/>
  </w:num>
  <w:num w:numId="44">
    <w:abstractNumId w:val="76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7"/>
  </w:num>
  <w:num w:numId="47">
    <w:abstractNumId w:val="100"/>
  </w:num>
  <w:num w:numId="48">
    <w:abstractNumId w:val="62"/>
  </w:num>
  <w:num w:numId="49">
    <w:abstractNumId w:val="2"/>
  </w:num>
  <w:num w:numId="50">
    <w:abstractNumId w:val="70"/>
  </w:num>
  <w:num w:numId="5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6"/>
  </w:num>
  <w:num w:numId="54">
    <w:abstractNumId w:val="47"/>
  </w:num>
  <w:num w:numId="55">
    <w:abstractNumId w:val="68"/>
  </w:num>
  <w:num w:numId="56">
    <w:abstractNumId w:val="58"/>
  </w:num>
  <w:num w:numId="57">
    <w:abstractNumId w:val="18"/>
  </w:num>
  <w:num w:numId="58">
    <w:abstractNumId w:val="31"/>
  </w:num>
  <w:num w:numId="59">
    <w:abstractNumId w:val="72"/>
  </w:num>
  <w:num w:numId="60">
    <w:abstractNumId w:val="105"/>
  </w:num>
  <w:num w:numId="61">
    <w:abstractNumId w:val="99"/>
  </w:num>
  <w:num w:numId="62">
    <w:abstractNumId w:val="119"/>
  </w:num>
  <w:num w:numId="63">
    <w:abstractNumId w:val="124"/>
  </w:num>
  <w:num w:numId="64">
    <w:abstractNumId w:val="138"/>
  </w:num>
  <w:num w:numId="65">
    <w:abstractNumId w:val="40"/>
  </w:num>
  <w:num w:numId="66">
    <w:abstractNumId w:val="61"/>
  </w:num>
  <w:num w:numId="67">
    <w:abstractNumId w:val="128"/>
  </w:num>
  <w:num w:numId="68">
    <w:abstractNumId w:val="120"/>
  </w:num>
  <w:num w:numId="69">
    <w:abstractNumId w:val="9"/>
  </w:num>
  <w:num w:numId="70">
    <w:abstractNumId w:val="65"/>
  </w:num>
  <w:num w:numId="71">
    <w:abstractNumId w:val="137"/>
  </w:num>
  <w:num w:numId="72">
    <w:abstractNumId w:val="143"/>
  </w:num>
  <w:num w:numId="73">
    <w:abstractNumId w:val="25"/>
  </w:num>
  <w:num w:numId="74">
    <w:abstractNumId w:val="8"/>
  </w:num>
  <w:num w:numId="75">
    <w:abstractNumId w:val="112"/>
  </w:num>
  <w:num w:numId="76">
    <w:abstractNumId w:val="84"/>
  </w:num>
  <w:num w:numId="77">
    <w:abstractNumId w:val="96"/>
  </w:num>
  <w:num w:numId="78">
    <w:abstractNumId w:val="50"/>
  </w:num>
  <w:num w:numId="79">
    <w:abstractNumId w:val="14"/>
  </w:num>
  <w:num w:numId="80">
    <w:abstractNumId w:val="103"/>
  </w:num>
  <w:num w:numId="81">
    <w:abstractNumId w:val="33"/>
  </w:num>
  <w:num w:numId="82">
    <w:abstractNumId w:val="108"/>
  </w:num>
  <w:num w:numId="83">
    <w:abstractNumId w:val="139"/>
  </w:num>
  <w:num w:numId="84">
    <w:abstractNumId w:val="144"/>
  </w:num>
  <w:num w:numId="85">
    <w:abstractNumId w:val="54"/>
  </w:num>
  <w:num w:numId="86">
    <w:abstractNumId w:val="118"/>
  </w:num>
  <w:num w:numId="87">
    <w:abstractNumId w:val="75"/>
  </w:num>
  <w:num w:numId="88">
    <w:abstractNumId w:val="52"/>
  </w:num>
  <w:num w:numId="89">
    <w:abstractNumId w:val="148"/>
  </w:num>
  <w:num w:numId="90">
    <w:abstractNumId w:val="19"/>
  </w:num>
  <w:num w:numId="91">
    <w:abstractNumId w:val="82"/>
  </w:num>
  <w:num w:numId="92">
    <w:abstractNumId w:val="12"/>
  </w:num>
  <w:num w:numId="93">
    <w:abstractNumId w:val="16"/>
  </w:num>
  <w:num w:numId="94">
    <w:abstractNumId w:val="115"/>
  </w:num>
  <w:num w:numId="95">
    <w:abstractNumId w:val="83"/>
  </w:num>
  <w:num w:numId="96">
    <w:abstractNumId w:val="48"/>
  </w:num>
  <w:num w:numId="97">
    <w:abstractNumId w:val="85"/>
  </w:num>
  <w:num w:numId="98">
    <w:abstractNumId w:val="101"/>
  </w:num>
  <w:num w:numId="99">
    <w:abstractNumId w:val="104"/>
  </w:num>
  <w:num w:numId="100">
    <w:abstractNumId w:val="39"/>
  </w:num>
  <w:num w:numId="101">
    <w:abstractNumId w:val="44"/>
  </w:num>
  <w:num w:numId="102">
    <w:abstractNumId w:val="87"/>
  </w:num>
  <w:num w:numId="103">
    <w:abstractNumId w:val="114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09"/>
  </w:num>
  <w:num w:numId="106">
    <w:abstractNumId w:val="73"/>
  </w:num>
  <w:num w:numId="107">
    <w:abstractNumId w:val="131"/>
  </w:num>
  <w:num w:numId="108">
    <w:abstractNumId w:val="147"/>
  </w:num>
  <w:num w:numId="109">
    <w:abstractNumId w:val="71"/>
  </w:num>
  <w:num w:numId="110">
    <w:abstractNumId w:val="28"/>
  </w:num>
  <w:num w:numId="111">
    <w:abstractNumId w:val="94"/>
  </w:num>
  <w:num w:numId="112">
    <w:abstractNumId w:val="149"/>
  </w:num>
  <w:num w:numId="113">
    <w:abstractNumId w:val="135"/>
  </w:num>
  <w:num w:numId="114">
    <w:abstractNumId w:val="41"/>
  </w:num>
  <w:num w:numId="115">
    <w:abstractNumId w:val="63"/>
  </w:num>
  <w:num w:numId="116">
    <w:abstractNumId w:val="67"/>
  </w:num>
  <w:num w:numId="117">
    <w:abstractNumId w:val="122"/>
  </w:num>
  <w:num w:numId="118">
    <w:abstractNumId w:val="79"/>
  </w:num>
  <w:num w:numId="119">
    <w:abstractNumId w:val="129"/>
  </w:num>
  <w:num w:numId="120">
    <w:abstractNumId w:val="21"/>
  </w:num>
  <w:num w:numId="121">
    <w:abstractNumId w:val="42"/>
  </w:num>
  <w:num w:numId="122">
    <w:abstractNumId w:val="32"/>
  </w:num>
  <w:num w:numId="123">
    <w:abstractNumId w:val="49"/>
  </w:num>
  <w:num w:numId="124">
    <w:abstractNumId w:val="97"/>
  </w:num>
  <w:num w:numId="125">
    <w:abstractNumId w:val="64"/>
  </w:num>
  <w:num w:numId="126">
    <w:abstractNumId w:val="29"/>
  </w:num>
  <w:num w:numId="127">
    <w:abstractNumId w:val="126"/>
  </w:num>
  <w:num w:numId="128">
    <w:abstractNumId w:val="88"/>
  </w:num>
  <w:num w:numId="129">
    <w:abstractNumId w:val="123"/>
  </w:num>
  <w:num w:numId="130">
    <w:abstractNumId w:val="34"/>
  </w:num>
  <w:num w:numId="131">
    <w:abstractNumId w:val="11"/>
  </w:num>
  <w:num w:numId="132">
    <w:abstractNumId w:val="45"/>
  </w:num>
  <w:num w:numId="133">
    <w:abstractNumId w:val="86"/>
  </w:num>
  <w:num w:numId="134">
    <w:abstractNumId w:val="80"/>
  </w:num>
  <w:num w:numId="135">
    <w:abstractNumId w:val="102"/>
  </w:num>
  <w:num w:numId="136">
    <w:abstractNumId w:val="146"/>
  </w:num>
  <w:num w:numId="137">
    <w:abstractNumId w:val="66"/>
  </w:num>
  <w:num w:numId="138">
    <w:abstractNumId w:val="15"/>
  </w:num>
  <w:num w:numId="139">
    <w:abstractNumId w:val="17"/>
  </w:num>
  <w:num w:numId="140">
    <w:abstractNumId w:val="51"/>
  </w:num>
  <w:num w:numId="141">
    <w:abstractNumId w:val="93"/>
  </w:num>
  <w:num w:numId="142">
    <w:abstractNumId w:val="107"/>
  </w:num>
  <w:num w:numId="143">
    <w:abstractNumId w:val="95"/>
  </w:num>
  <w:num w:numId="144">
    <w:abstractNumId w:val="78"/>
  </w:num>
  <w:num w:numId="145">
    <w:abstractNumId w:val="142"/>
  </w:num>
  <w:num w:numId="146">
    <w:abstractNumId w:val="130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012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4242"/>
    <w:rsid w:val="0005502D"/>
    <w:rsid w:val="0005623C"/>
    <w:rsid w:val="00056D68"/>
    <w:rsid w:val="0005768C"/>
    <w:rsid w:val="000601F0"/>
    <w:rsid w:val="00061705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57A3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6D0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5B4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766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C5E"/>
    <w:rsid w:val="00116EAA"/>
    <w:rsid w:val="00117109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27456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5D7A"/>
    <w:rsid w:val="00176BEB"/>
    <w:rsid w:val="00177863"/>
    <w:rsid w:val="00177AAF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627F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3697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F21"/>
    <w:rsid w:val="00231243"/>
    <w:rsid w:val="002319AD"/>
    <w:rsid w:val="00231F0A"/>
    <w:rsid w:val="00232A4E"/>
    <w:rsid w:val="0023371F"/>
    <w:rsid w:val="00233A98"/>
    <w:rsid w:val="00233ED3"/>
    <w:rsid w:val="00234CAA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60B5"/>
    <w:rsid w:val="00276B21"/>
    <w:rsid w:val="00277564"/>
    <w:rsid w:val="002777E0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3FA4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147D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1AE"/>
    <w:rsid w:val="00327518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298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73C5"/>
    <w:rsid w:val="003678C3"/>
    <w:rsid w:val="003679F9"/>
    <w:rsid w:val="00367B8C"/>
    <w:rsid w:val="00367D8D"/>
    <w:rsid w:val="00367F64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4F78"/>
    <w:rsid w:val="0039512B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BDB"/>
    <w:rsid w:val="004253C7"/>
    <w:rsid w:val="004256A9"/>
    <w:rsid w:val="004257AF"/>
    <w:rsid w:val="00425DAA"/>
    <w:rsid w:val="00425E63"/>
    <w:rsid w:val="0042664D"/>
    <w:rsid w:val="004268DD"/>
    <w:rsid w:val="00431847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43D3"/>
    <w:rsid w:val="004649DA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1E19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A69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35F4"/>
    <w:rsid w:val="00504B31"/>
    <w:rsid w:val="005057B5"/>
    <w:rsid w:val="00506D4A"/>
    <w:rsid w:val="00506EF6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264F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243A"/>
    <w:rsid w:val="0053312B"/>
    <w:rsid w:val="005339A8"/>
    <w:rsid w:val="00533E87"/>
    <w:rsid w:val="00534763"/>
    <w:rsid w:val="00534BF9"/>
    <w:rsid w:val="00534CF3"/>
    <w:rsid w:val="00534F77"/>
    <w:rsid w:val="00535AC4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7025"/>
    <w:rsid w:val="0055742C"/>
    <w:rsid w:val="00557F77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0A95"/>
    <w:rsid w:val="0058130F"/>
    <w:rsid w:val="005818D6"/>
    <w:rsid w:val="00581F72"/>
    <w:rsid w:val="0058229A"/>
    <w:rsid w:val="0058231D"/>
    <w:rsid w:val="00582C43"/>
    <w:rsid w:val="005835C9"/>
    <w:rsid w:val="005837FE"/>
    <w:rsid w:val="00583C42"/>
    <w:rsid w:val="00584149"/>
    <w:rsid w:val="00584FA7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C24"/>
    <w:rsid w:val="005A2F99"/>
    <w:rsid w:val="005A494D"/>
    <w:rsid w:val="005A57E7"/>
    <w:rsid w:val="005A7373"/>
    <w:rsid w:val="005A75F3"/>
    <w:rsid w:val="005A792D"/>
    <w:rsid w:val="005A7BEC"/>
    <w:rsid w:val="005B0F0E"/>
    <w:rsid w:val="005B1FDE"/>
    <w:rsid w:val="005B23AE"/>
    <w:rsid w:val="005B288B"/>
    <w:rsid w:val="005B2CCD"/>
    <w:rsid w:val="005B3E68"/>
    <w:rsid w:val="005B4E66"/>
    <w:rsid w:val="005B5052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17E5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5016"/>
    <w:rsid w:val="00605A89"/>
    <w:rsid w:val="00605B22"/>
    <w:rsid w:val="00606657"/>
    <w:rsid w:val="00606EDF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3E47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40E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D8D"/>
    <w:rsid w:val="00690578"/>
    <w:rsid w:val="00690FA6"/>
    <w:rsid w:val="006927AF"/>
    <w:rsid w:val="006929D6"/>
    <w:rsid w:val="00692B88"/>
    <w:rsid w:val="00692D9E"/>
    <w:rsid w:val="00692F70"/>
    <w:rsid w:val="00693F48"/>
    <w:rsid w:val="00695285"/>
    <w:rsid w:val="00695AA3"/>
    <w:rsid w:val="00695B51"/>
    <w:rsid w:val="00696ADA"/>
    <w:rsid w:val="006A0603"/>
    <w:rsid w:val="006A080B"/>
    <w:rsid w:val="006A0EB1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2D24"/>
    <w:rsid w:val="006B516E"/>
    <w:rsid w:val="006B5851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2FE4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79D"/>
    <w:rsid w:val="006F38B7"/>
    <w:rsid w:val="006F4D3F"/>
    <w:rsid w:val="006F53DA"/>
    <w:rsid w:val="006F6489"/>
    <w:rsid w:val="006F6744"/>
    <w:rsid w:val="006F69FC"/>
    <w:rsid w:val="006F7057"/>
    <w:rsid w:val="00701C11"/>
    <w:rsid w:val="00701C6A"/>
    <w:rsid w:val="00701D90"/>
    <w:rsid w:val="00702009"/>
    <w:rsid w:val="00704168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4AEA"/>
    <w:rsid w:val="0074543F"/>
    <w:rsid w:val="00745DA7"/>
    <w:rsid w:val="00745F2F"/>
    <w:rsid w:val="00747543"/>
    <w:rsid w:val="007515D3"/>
    <w:rsid w:val="00752A2D"/>
    <w:rsid w:val="00754C50"/>
    <w:rsid w:val="00755614"/>
    <w:rsid w:val="00756943"/>
    <w:rsid w:val="00762198"/>
    <w:rsid w:val="00762D89"/>
    <w:rsid w:val="00763BFA"/>
    <w:rsid w:val="00765E4C"/>
    <w:rsid w:val="00766007"/>
    <w:rsid w:val="00766B5D"/>
    <w:rsid w:val="007674C1"/>
    <w:rsid w:val="00770E73"/>
    <w:rsid w:val="00771154"/>
    <w:rsid w:val="00771AC5"/>
    <w:rsid w:val="00771D75"/>
    <w:rsid w:val="0077233A"/>
    <w:rsid w:val="007737E5"/>
    <w:rsid w:val="00773D17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2ED8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103B"/>
    <w:rsid w:val="007D1BD7"/>
    <w:rsid w:val="007D2621"/>
    <w:rsid w:val="007D2A6C"/>
    <w:rsid w:val="007D2B17"/>
    <w:rsid w:val="007D2B45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ECF"/>
    <w:rsid w:val="007E3F62"/>
    <w:rsid w:val="007E436D"/>
    <w:rsid w:val="007E44B2"/>
    <w:rsid w:val="007E4BE9"/>
    <w:rsid w:val="007E5EFD"/>
    <w:rsid w:val="007E657A"/>
    <w:rsid w:val="007E6DCE"/>
    <w:rsid w:val="007F0775"/>
    <w:rsid w:val="007F0B49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31AE"/>
    <w:rsid w:val="00823425"/>
    <w:rsid w:val="008234C1"/>
    <w:rsid w:val="00823F1A"/>
    <w:rsid w:val="0082603D"/>
    <w:rsid w:val="008265C7"/>
    <w:rsid w:val="00826707"/>
    <w:rsid w:val="00826E43"/>
    <w:rsid w:val="0082735D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13A9"/>
    <w:rsid w:val="00842482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1CB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85E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4E0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0B6B"/>
    <w:rsid w:val="008C110D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766A"/>
    <w:rsid w:val="008E79FB"/>
    <w:rsid w:val="008F092C"/>
    <w:rsid w:val="008F1277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6FD9"/>
    <w:rsid w:val="008F73F2"/>
    <w:rsid w:val="008F79F4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3D96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5D36"/>
    <w:rsid w:val="00946EFA"/>
    <w:rsid w:val="00947AAF"/>
    <w:rsid w:val="00950040"/>
    <w:rsid w:val="0095063D"/>
    <w:rsid w:val="00950B93"/>
    <w:rsid w:val="00950CF9"/>
    <w:rsid w:val="00951015"/>
    <w:rsid w:val="0095146E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437"/>
    <w:rsid w:val="00957D0A"/>
    <w:rsid w:val="00960489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9A5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0192"/>
    <w:rsid w:val="009817EF"/>
    <w:rsid w:val="009832E0"/>
    <w:rsid w:val="0098416C"/>
    <w:rsid w:val="0098440D"/>
    <w:rsid w:val="00986057"/>
    <w:rsid w:val="0098605C"/>
    <w:rsid w:val="009860C5"/>
    <w:rsid w:val="00986E9A"/>
    <w:rsid w:val="009878DF"/>
    <w:rsid w:val="00987CD1"/>
    <w:rsid w:val="00990F75"/>
    <w:rsid w:val="00991D60"/>
    <w:rsid w:val="00991FBE"/>
    <w:rsid w:val="00992905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538"/>
    <w:rsid w:val="009C359D"/>
    <w:rsid w:val="009C39B6"/>
    <w:rsid w:val="009C4177"/>
    <w:rsid w:val="009C4529"/>
    <w:rsid w:val="009C477C"/>
    <w:rsid w:val="009C5346"/>
    <w:rsid w:val="009C55A5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3DD"/>
    <w:rsid w:val="009E4931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7"/>
    <w:rsid w:val="009F1C3D"/>
    <w:rsid w:val="009F276E"/>
    <w:rsid w:val="009F38E5"/>
    <w:rsid w:val="009F3A23"/>
    <w:rsid w:val="009F4459"/>
    <w:rsid w:val="009F493C"/>
    <w:rsid w:val="009F6209"/>
    <w:rsid w:val="009F62A5"/>
    <w:rsid w:val="009F6579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43A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A71D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491F"/>
    <w:rsid w:val="00AB53D1"/>
    <w:rsid w:val="00AB5B48"/>
    <w:rsid w:val="00AB7DAF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8F1"/>
    <w:rsid w:val="00AE7053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DD8"/>
    <w:rsid w:val="00AF6FDB"/>
    <w:rsid w:val="00AF7126"/>
    <w:rsid w:val="00AF73D2"/>
    <w:rsid w:val="00AF76F2"/>
    <w:rsid w:val="00B001C0"/>
    <w:rsid w:val="00B00FE9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7B30"/>
    <w:rsid w:val="00B07F86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123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779F3"/>
    <w:rsid w:val="00B808E5"/>
    <w:rsid w:val="00B80C29"/>
    <w:rsid w:val="00B815C8"/>
    <w:rsid w:val="00B81E09"/>
    <w:rsid w:val="00B82088"/>
    <w:rsid w:val="00B822E8"/>
    <w:rsid w:val="00B839A6"/>
    <w:rsid w:val="00B849C0"/>
    <w:rsid w:val="00B865ED"/>
    <w:rsid w:val="00B86A5E"/>
    <w:rsid w:val="00B87002"/>
    <w:rsid w:val="00B876AF"/>
    <w:rsid w:val="00B902C1"/>
    <w:rsid w:val="00B90638"/>
    <w:rsid w:val="00B91119"/>
    <w:rsid w:val="00B9155B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60D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40C0"/>
    <w:rsid w:val="00BC5099"/>
    <w:rsid w:val="00BC550B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6DEF"/>
    <w:rsid w:val="00C07677"/>
    <w:rsid w:val="00C07B85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4E1A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B03"/>
    <w:rsid w:val="00C70F4E"/>
    <w:rsid w:val="00C71DBC"/>
    <w:rsid w:val="00C71F70"/>
    <w:rsid w:val="00C723FB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2FB0"/>
    <w:rsid w:val="00C838F8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744D"/>
    <w:rsid w:val="00CD7A2B"/>
    <w:rsid w:val="00CE06F1"/>
    <w:rsid w:val="00CE0F65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987"/>
    <w:rsid w:val="00CF38C1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20631"/>
    <w:rsid w:val="00D227EE"/>
    <w:rsid w:val="00D22853"/>
    <w:rsid w:val="00D22A82"/>
    <w:rsid w:val="00D22E4A"/>
    <w:rsid w:val="00D23F14"/>
    <w:rsid w:val="00D24795"/>
    <w:rsid w:val="00D2503E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16C"/>
    <w:rsid w:val="00D61889"/>
    <w:rsid w:val="00D61920"/>
    <w:rsid w:val="00D62847"/>
    <w:rsid w:val="00D63F9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3753"/>
    <w:rsid w:val="00DE3C68"/>
    <w:rsid w:val="00DE4567"/>
    <w:rsid w:val="00DE5214"/>
    <w:rsid w:val="00DE535E"/>
    <w:rsid w:val="00DE59B0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2E4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05B0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20AF"/>
    <w:rsid w:val="00E522E9"/>
    <w:rsid w:val="00E52732"/>
    <w:rsid w:val="00E52E86"/>
    <w:rsid w:val="00E53FAF"/>
    <w:rsid w:val="00E53FDF"/>
    <w:rsid w:val="00E5454A"/>
    <w:rsid w:val="00E547B9"/>
    <w:rsid w:val="00E5559D"/>
    <w:rsid w:val="00E55756"/>
    <w:rsid w:val="00E55A9C"/>
    <w:rsid w:val="00E563BB"/>
    <w:rsid w:val="00E56A9C"/>
    <w:rsid w:val="00E56C38"/>
    <w:rsid w:val="00E57296"/>
    <w:rsid w:val="00E57723"/>
    <w:rsid w:val="00E57E3A"/>
    <w:rsid w:val="00E60454"/>
    <w:rsid w:val="00E607E6"/>
    <w:rsid w:val="00E610F8"/>
    <w:rsid w:val="00E6218F"/>
    <w:rsid w:val="00E63F16"/>
    <w:rsid w:val="00E63F38"/>
    <w:rsid w:val="00E64066"/>
    <w:rsid w:val="00E65ADA"/>
    <w:rsid w:val="00E674AC"/>
    <w:rsid w:val="00E67862"/>
    <w:rsid w:val="00E67E9F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37F4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342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E7DC1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1398"/>
    <w:rsid w:val="00F02797"/>
    <w:rsid w:val="00F03183"/>
    <w:rsid w:val="00F03965"/>
    <w:rsid w:val="00F04544"/>
    <w:rsid w:val="00F04C1F"/>
    <w:rsid w:val="00F058A7"/>
    <w:rsid w:val="00F0632C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4EC7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145"/>
    <w:rsid w:val="00F25D2D"/>
    <w:rsid w:val="00F26F4F"/>
    <w:rsid w:val="00F303F3"/>
    <w:rsid w:val="00F305A7"/>
    <w:rsid w:val="00F308D8"/>
    <w:rsid w:val="00F314E4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3ACB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666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9616D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0B6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659B4-AE41-4302-9595-80EF722C1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11760</TotalTime>
  <Pages>2</Pages>
  <Words>697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4871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169</cp:revision>
  <cp:lastPrinted>2026-03-04T08:58:00Z</cp:lastPrinted>
  <dcterms:created xsi:type="dcterms:W3CDTF">2020-11-28T11:17:00Z</dcterms:created>
  <dcterms:modified xsi:type="dcterms:W3CDTF">2026-03-05T12:42:00Z</dcterms:modified>
</cp:coreProperties>
</file>